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7F655E">
      <w:pPr>
        <w:widowControl/>
        <w:jc w:val="center"/>
        <w:rPr>
          <w:rFonts w:hint="eastAsia" w:ascii="楷体" w:hAnsi="楷体" w:eastAsia="楷体"/>
          <w:sz w:val="28"/>
          <w:szCs w:val="28"/>
        </w:rPr>
      </w:pPr>
      <w:bookmarkStart w:id="0" w:name="OLE_LINK2"/>
      <w:r>
        <w:rPr>
          <w:rFonts w:hint="eastAsia" w:ascii="楷体" w:hAnsi="楷体" w:eastAsia="楷体" w:cs="宋体"/>
          <w:b/>
          <w:kern w:val="0"/>
          <w:sz w:val="32"/>
          <w:szCs w:val="32"/>
        </w:rPr>
        <w:t>软件的诞生3.0</w:t>
      </w:r>
      <w:r>
        <w:rPr>
          <w:rFonts w:ascii="楷体" w:hAnsi="楷体" w:eastAsia="楷体" w:cs="宋体"/>
          <w:b/>
          <w:kern w:val="0"/>
          <w:sz w:val="32"/>
          <w:szCs w:val="32"/>
        </w:rPr>
        <w:t>——</w:t>
      </w:r>
      <w:r>
        <w:rPr>
          <w:rFonts w:hint="eastAsia" w:ascii="楷体" w:hAnsi="楷体" w:eastAsia="楷体" w:cs="宋体"/>
          <w:b/>
          <w:kern w:val="0"/>
          <w:sz w:val="32"/>
          <w:szCs w:val="32"/>
        </w:rPr>
        <w:t>软件项目的团队设计竞赛</w:t>
      </w:r>
    </w:p>
    <w:p w14:paraId="47608065">
      <w:pPr>
        <w:ind w:firstLine="560" w:firstLineChars="200"/>
        <w:rPr>
          <w:rFonts w:hint="eastAsia" w:ascii="宋体" w:hAnsi="宋体" w:cs="宋体"/>
          <w:sz w:val="28"/>
          <w:szCs w:val="28"/>
        </w:rPr>
      </w:pPr>
      <w:bookmarkStart w:id="1" w:name="OLE_LINK5"/>
      <w:r>
        <w:rPr>
          <w:rFonts w:hint="eastAsia" w:ascii="宋体" w:hAnsi="宋体" w:cs="宋体"/>
          <w:sz w:val="28"/>
          <w:szCs w:val="28"/>
        </w:rPr>
        <w:t>在当今社会，无论是传统的计算机软件、手机APP、服务器软件、游戏软件等，都成为人们工作、生活的助手和娱乐的重要手段。软件开发是一个复杂的工程，不仅仅是算法和程序设计，软件项目的前期调研、开发的过程管理、质量控制、团队协作是保证一个软件系统达到预定功能的重要因素。在数字化转型的浪潮下，软件开发已从个人编程时代迈向协同创新的新阶段。未来工程师大赛通过软件项目的开发不仅能够了解过程管理和质量控制的工程化方法，培养工程思维，还能够锻炼团队协作、团队管理能力，为成为未来协作型和领袖型人才打下基础。</w:t>
      </w:r>
    </w:p>
    <w:bookmarkEnd w:id="1"/>
    <w:p w14:paraId="5C2A73D6">
      <w:pPr>
        <w:rPr>
          <w:rFonts w:hint="eastAsia" w:ascii="宋体" w:hAnsi="宋体" w:cs="宋体"/>
          <w:sz w:val="28"/>
          <w:szCs w:val="28"/>
        </w:rPr>
      </w:pPr>
      <w:r>
        <w:rPr>
          <w:rFonts w:hint="eastAsia" w:ascii="宋体" w:hAnsi="宋体" w:cs="宋体"/>
          <w:b/>
          <w:bCs/>
          <w:sz w:val="28"/>
          <w:szCs w:val="28"/>
        </w:rPr>
        <w:t>知识与能力</w:t>
      </w:r>
      <w:r>
        <w:rPr>
          <w:rFonts w:hint="eastAsia" w:ascii="宋体" w:hAnsi="宋体" w:cs="宋体"/>
          <w:sz w:val="28"/>
          <w:szCs w:val="28"/>
        </w:rPr>
        <w:t>：软件开发、过程管理、质量控制、团队协作</w:t>
      </w:r>
    </w:p>
    <w:p w14:paraId="63AACE14">
      <w:pPr>
        <w:jc w:val="center"/>
        <w:rPr>
          <w:rFonts w:hint="eastAsia" w:ascii="黑体" w:hAnsi="黑体" w:eastAsia="黑体" w:cs="黑体"/>
          <w:b/>
          <w:sz w:val="28"/>
          <w:szCs w:val="28"/>
        </w:rPr>
      </w:pPr>
    </w:p>
    <w:p w14:paraId="2AB0C057">
      <w:pPr>
        <w:jc w:val="center"/>
        <w:rPr>
          <w:rFonts w:hint="eastAsia" w:ascii="黑体" w:hAnsi="黑体" w:eastAsia="黑体" w:cs="黑体"/>
          <w:b/>
          <w:sz w:val="28"/>
          <w:szCs w:val="28"/>
        </w:rPr>
      </w:pPr>
      <w:r>
        <w:rPr>
          <w:rFonts w:hint="eastAsia" w:ascii="黑体" w:hAnsi="黑体" w:eastAsia="黑体" w:cs="黑体"/>
          <w:b/>
          <w:sz w:val="28"/>
          <w:szCs w:val="28"/>
        </w:rPr>
        <w:t>比赛规则</w:t>
      </w:r>
    </w:p>
    <w:p w14:paraId="59CF92BC">
      <w:pPr>
        <w:pStyle w:val="14"/>
        <w:numPr>
          <w:ilvl w:val="0"/>
          <w:numId w:val="1"/>
        </w:numPr>
        <w:ind w:firstLine="0" w:firstLineChars="0"/>
        <w:rPr>
          <w:rFonts w:hint="eastAsia" w:ascii="宋体" w:hAnsi="宋体" w:cs="宋体"/>
          <w:b/>
          <w:color w:val="333333"/>
          <w:sz w:val="28"/>
          <w:szCs w:val="28"/>
          <w:shd w:val="clear" w:color="auto" w:fill="FFFFFF"/>
        </w:rPr>
      </w:pPr>
      <w:r>
        <w:rPr>
          <w:rFonts w:hint="eastAsia" w:ascii="宋体" w:hAnsi="宋体" w:cs="宋体"/>
          <w:b/>
          <w:color w:val="333333"/>
          <w:sz w:val="28"/>
          <w:szCs w:val="28"/>
          <w:shd w:val="clear" w:color="auto" w:fill="FFFFFF"/>
        </w:rPr>
        <w:t>项目简述：</w:t>
      </w:r>
    </w:p>
    <w:p w14:paraId="0B3D1AEE">
      <w:pPr>
        <w:ind w:firstLine="560" w:firstLineChars="200"/>
        <w:rPr>
          <w:rFonts w:hint="eastAsia" w:ascii="宋体" w:hAnsi="宋体" w:cs="宋体"/>
          <w:sz w:val="28"/>
          <w:szCs w:val="28"/>
        </w:rPr>
      </w:pPr>
      <w:r>
        <w:rPr>
          <w:rFonts w:hint="eastAsia" w:ascii="宋体" w:hAnsi="宋体" w:cs="宋体"/>
          <w:sz w:val="28"/>
          <w:szCs w:val="28"/>
        </w:rPr>
        <w:t>通过了解软件使用者的功能要求，从软件的需求出发，完成软件功能的描述和定义，对系统进行功能分解，完成各功能模块的算法设计及实现方案验证，确定项目开发周期和任务分工，在项目过程中进行团队协作，最终完成满足用户需求的软件设计文档和核心原型系统的开发。</w:t>
      </w:r>
    </w:p>
    <w:p w14:paraId="49F9F3D9">
      <w:pPr>
        <w:pStyle w:val="14"/>
        <w:numPr>
          <w:ilvl w:val="0"/>
          <w:numId w:val="2"/>
        </w:numPr>
        <w:ind w:firstLine="0" w:firstLineChars="0"/>
        <w:rPr>
          <w:rFonts w:hint="eastAsia" w:ascii="宋体" w:hAnsi="宋体" w:cs="宋体"/>
          <w:color w:val="333333"/>
          <w:sz w:val="28"/>
          <w:szCs w:val="28"/>
          <w:shd w:val="clear" w:color="auto" w:fill="FFFFFF"/>
        </w:rPr>
      </w:pPr>
      <w:r>
        <w:rPr>
          <w:rFonts w:hint="eastAsia" w:ascii="宋体" w:hAnsi="宋体" w:cs="宋体"/>
          <w:b/>
          <w:kern w:val="0"/>
          <w:sz w:val="28"/>
          <w:szCs w:val="28"/>
        </w:rPr>
        <w:t>参赛分组：</w:t>
      </w:r>
    </w:p>
    <w:p w14:paraId="4B7C7ECA">
      <w:pPr>
        <w:ind w:firstLine="560" w:firstLineChars="200"/>
        <w:rPr>
          <w:rFonts w:hint="eastAsia" w:ascii="宋体" w:hAnsi="宋体" w:cs="宋体"/>
          <w:sz w:val="28"/>
          <w:szCs w:val="28"/>
        </w:rPr>
      </w:pPr>
      <w:r>
        <w:rPr>
          <w:rFonts w:hint="eastAsia" w:ascii="宋体" w:hAnsi="宋体" w:cs="宋体"/>
          <w:sz w:val="28"/>
          <w:szCs w:val="28"/>
        </w:rPr>
        <w:t>初中组、高中组（含中职），每队4人。</w:t>
      </w:r>
    </w:p>
    <w:p w14:paraId="642B508E">
      <w:pPr>
        <w:widowControl/>
        <w:jc w:val="left"/>
        <w:rPr>
          <w:rFonts w:hint="eastAsia" w:ascii="宋体" w:hAnsi="宋体" w:cs="宋体"/>
          <w:sz w:val="28"/>
          <w:szCs w:val="28"/>
        </w:rPr>
      </w:pPr>
      <w:r>
        <w:rPr>
          <w:rFonts w:hint="eastAsia" w:ascii="宋体" w:hAnsi="宋体" w:cs="宋体"/>
          <w:sz w:val="28"/>
          <w:szCs w:val="28"/>
        </w:rPr>
        <w:br w:type="page"/>
      </w:r>
    </w:p>
    <w:p w14:paraId="7E689F9B">
      <w:pPr>
        <w:pStyle w:val="14"/>
        <w:numPr>
          <w:ilvl w:val="0"/>
          <w:numId w:val="2"/>
        </w:numPr>
        <w:ind w:firstLine="0" w:firstLineChars="0"/>
        <w:rPr>
          <w:rFonts w:ascii="宋体" w:hAnsi="宋体" w:cs="宋体"/>
          <w:color w:val="333333"/>
          <w:sz w:val="28"/>
          <w:szCs w:val="28"/>
          <w:shd w:val="clear" w:color="auto" w:fill="FFFFFF"/>
        </w:rPr>
      </w:pPr>
      <w:r>
        <w:rPr>
          <w:rFonts w:hint="eastAsia" w:ascii="宋体" w:hAnsi="宋体" w:cs="宋体"/>
          <w:b/>
          <w:sz w:val="28"/>
          <w:szCs w:val="28"/>
        </w:rPr>
        <w:t>竞赛说明：</w:t>
      </w:r>
    </w:p>
    <w:p w14:paraId="0288B2D0">
      <w:pPr>
        <w:pStyle w:val="14"/>
        <w:numPr>
          <w:ilvl w:val="0"/>
          <w:numId w:val="3"/>
        </w:numPr>
        <w:spacing w:line="360" w:lineRule="auto"/>
        <w:ind w:firstLineChars="0"/>
        <w:rPr>
          <w:rFonts w:ascii="宋体" w:hAnsi="宋体" w:cs="宋体"/>
          <w:kern w:val="0"/>
          <w:sz w:val="28"/>
          <w:szCs w:val="28"/>
        </w:rPr>
      </w:pPr>
      <w:r>
        <w:rPr>
          <w:rFonts w:ascii="宋体" w:hAnsi="宋体" w:cs="宋体"/>
          <w:kern w:val="0"/>
          <w:sz w:val="28"/>
          <w:szCs w:val="28"/>
        </w:rPr>
        <w:t>赛前工作：</w:t>
      </w:r>
    </w:p>
    <w:p w14:paraId="51408105">
      <w:pPr>
        <w:pStyle w:val="14"/>
        <w:numPr>
          <w:ilvl w:val="0"/>
          <w:numId w:val="4"/>
        </w:numPr>
        <w:spacing w:line="300" w:lineRule="auto"/>
        <w:ind w:firstLineChars="0"/>
        <w:rPr>
          <w:rFonts w:ascii="宋体" w:hAnsi="宋体" w:cs="宋体"/>
          <w:sz w:val="28"/>
          <w:szCs w:val="28"/>
        </w:rPr>
      </w:pPr>
      <w:r>
        <w:rPr>
          <w:rFonts w:ascii="宋体" w:hAnsi="宋体" w:cs="宋体"/>
          <w:sz w:val="28"/>
          <w:szCs w:val="28"/>
        </w:rPr>
        <w:t>根据前期调研主题，设计并完成前期调查问卷及结果分析（详见附件2-3：《项目申报书-软件工程师》）；</w:t>
      </w:r>
    </w:p>
    <w:p w14:paraId="32A28425">
      <w:pPr>
        <w:pStyle w:val="14"/>
        <w:numPr>
          <w:ilvl w:val="0"/>
          <w:numId w:val="4"/>
        </w:numPr>
        <w:spacing w:line="300" w:lineRule="auto"/>
        <w:ind w:firstLineChars="0"/>
        <w:rPr>
          <w:rFonts w:ascii="宋体" w:hAnsi="宋体" w:cs="宋体"/>
          <w:sz w:val="28"/>
          <w:szCs w:val="28"/>
        </w:rPr>
      </w:pPr>
      <w:r>
        <w:rPr>
          <w:rFonts w:ascii="宋体" w:hAnsi="宋体" w:cs="宋体"/>
          <w:sz w:val="28"/>
          <w:szCs w:val="28"/>
        </w:rPr>
        <w:t>根据调研结果确定软件开发主题</w:t>
      </w:r>
      <w:r>
        <w:rPr>
          <w:rFonts w:hint="eastAsia" w:ascii="宋体" w:hAnsi="宋体" w:cs="宋体"/>
          <w:sz w:val="28"/>
          <w:szCs w:val="28"/>
        </w:rPr>
        <w:t>；</w:t>
      </w:r>
    </w:p>
    <w:p w14:paraId="1FB45C6E">
      <w:pPr>
        <w:pStyle w:val="14"/>
        <w:numPr>
          <w:ilvl w:val="0"/>
          <w:numId w:val="4"/>
        </w:numPr>
        <w:spacing w:line="300" w:lineRule="auto"/>
        <w:ind w:firstLineChars="0"/>
        <w:rPr>
          <w:rFonts w:ascii="宋体" w:hAnsi="宋体" w:cs="宋体"/>
          <w:sz w:val="28"/>
          <w:szCs w:val="28"/>
        </w:rPr>
      </w:pPr>
      <w:r>
        <w:rPr>
          <w:rFonts w:ascii="宋体" w:hAnsi="宋体" w:cs="宋体"/>
          <w:sz w:val="28"/>
          <w:szCs w:val="28"/>
        </w:rPr>
        <w:t>选择合适的编程语言完成软件主体设计及开发（可以选择完成软件的整体开发或利用文档及核心代码撰写软件开发方案）；</w:t>
      </w:r>
    </w:p>
    <w:p w14:paraId="654AAB65">
      <w:pPr>
        <w:pStyle w:val="14"/>
        <w:numPr>
          <w:ilvl w:val="0"/>
          <w:numId w:val="4"/>
        </w:numPr>
        <w:spacing w:line="300" w:lineRule="auto"/>
        <w:ind w:firstLineChars="0"/>
        <w:rPr>
          <w:rFonts w:ascii="宋体" w:hAnsi="宋体" w:cs="宋体"/>
          <w:sz w:val="28"/>
          <w:szCs w:val="28"/>
        </w:rPr>
      </w:pPr>
      <w:r>
        <w:rPr>
          <w:rFonts w:ascii="宋体" w:hAnsi="宋体" w:cs="宋体"/>
          <w:sz w:val="28"/>
          <w:szCs w:val="28"/>
        </w:rPr>
        <w:t>完成软件开发过程各个阶段工作的策划，并形成对应的文档；</w:t>
      </w:r>
    </w:p>
    <w:p w14:paraId="7C9E2DCF">
      <w:pPr>
        <w:pStyle w:val="14"/>
        <w:numPr>
          <w:ilvl w:val="0"/>
          <w:numId w:val="4"/>
        </w:numPr>
        <w:spacing w:line="300" w:lineRule="auto"/>
        <w:ind w:firstLineChars="0"/>
        <w:rPr>
          <w:rFonts w:ascii="宋体" w:hAnsi="宋体" w:cs="宋体"/>
          <w:sz w:val="28"/>
          <w:szCs w:val="28"/>
        </w:rPr>
      </w:pPr>
      <w:r>
        <w:rPr>
          <w:rFonts w:ascii="宋体" w:hAnsi="宋体" w:cs="宋体"/>
          <w:sz w:val="28"/>
          <w:szCs w:val="28"/>
        </w:rPr>
        <w:t>对各个阶段的文档要进行团队内部评审和修正。</w:t>
      </w:r>
    </w:p>
    <w:p w14:paraId="5B506285">
      <w:pPr>
        <w:pStyle w:val="14"/>
        <w:numPr>
          <w:ilvl w:val="0"/>
          <w:numId w:val="3"/>
        </w:numPr>
        <w:spacing w:line="360" w:lineRule="auto"/>
        <w:ind w:firstLineChars="0"/>
        <w:rPr>
          <w:rFonts w:ascii="宋体" w:hAnsi="宋体" w:cs="宋体"/>
          <w:kern w:val="0"/>
          <w:sz w:val="28"/>
          <w:szCs w:val="28"/>
        </w:rPr>
      </w:pPr>
      <w:r>
        <w:rPr>
          <w:rFonts w:ascii="宋体" w:hAnsi="宋体" w:cs="宋体"/>
          <w:kern w:val="0"/>
          <w:sz w:val="28"/>
          <w:szCs w:val="28"/>
        </w:rPr>
        <w:t>申请参赛：</w:t>
      </w:r>
    </w:p>
    <w:p w14:paraId="35E08021">
      <w:pPr>
        <w:pStyle w:val="14"/>
        <w:numPr>
          <w:ilvl w:val="0"/>
          <w:numId w:val="4"/>
        </w:numPr>
        <w:spacing w:line="300" w:lineRule="auto"/>
        <w:ind w:firstLineChars="0"/>
        <w:rPr>
          <w:rFonts w:ascii="宋体" w:hAnsi="宋体" w:cs="宋体"/>
          <w:sz w:val="28"/>
          <w:szCs w:val="28"/>
        </w:rPr>
      </w:pPr>
      <w:r>
        <w:rPr>
          <w:rFonts w:ascii="宋体" w:hAnsi="宋体" w:cs="宋体"/>
          <w:sz w:val="28"/>
          <w:szCs w:val="28"/>
        </w:rPr>
        <w:t xml:space="preserve">根据要求完成《项目申报书-软件工程师》，报名时提交电子版PDF， </w:t>
      </w:r>
      <w:r>
        <w:rPr>
          <w:rFonts w:ascii="宋体" w:hAnsi="宋体" w:cs="宋体"/>
          <w:b/>
          <w:bCs/>
          <w:color w:val="FF0000"/>
          <w:sz w:val="28"/>
          <w:szCs w:val="28"/>
        </w:rPr>
        <w:t>现场比赛时需提交一式三份纸质稿</w:t>
      </w:r>
      <w:r>
        <w:rPr>
          <w:rFonts w:ascii="宋体" w:hAnsi="宋体" w:cs="宋体"/>
          <w:sz w:val="28"/>
          <w:szCs w:val="28"/>
        </w:rPr>
        <w:t>。</w:t>
      </w:r>
    </w:p>
    <w:p w14:paraId="00A0367A">
      <w:pPr>
        <w:pStyle w:val="14"/>
        <w:numPr>
          <w:ilvl w:val="0"/>
          <w:numId w:val="3"/>
        </w:numPr>
        <w:spacing w:line="360" w:lineRule="auto"/>
        <w:ind w:firstLineChars="0"/>
        <w:rPr>
          <w:rFonts w:ascii="宋体" w:hAnsi="宋体" w:cs="宋体"/>
          <w:kern w:val="0"/>
          <w:sz w:val="28"/>
          <w:szCs w:val="28"/>
        </w:rPr>
      </w:pPr>
      <w:r>
        <w:rPr>
          <w:rFonts w:ascii="宋体" w:hAnsi="宋体" w:cs="宋体"/>
          <w:kern w:val="0"/>
          <w:sz w:val="28"/>
          <w:szCs w:val="28"/>
        </w:rPr>
        <w:t>现场任务：</w:t>
      </w:r>
    </w:p>
    <w:p w14:paraId="1D569A8C">
      <w:pPr>
        <w:pStyle w:val="14"/>
        <w:numPr>
          <w:ilvl w:val="0"/>
          <w:numId w:val="4"/>
        </w:numPr>
        <w:spacing w:line="300" w:lineRule="auto"/>
        <w:ind w:firstLineChars="0"/>
        <w:rPr>
          <w:rFonts w:ascii="宋体" w:hAnsi="宋体" w:cs="宋体"/>
          <w:sz w:val="28"/>
          <w:szCs w:val="28"/>
        </w:rPr>
      </w:pPr>
      <w:r>
        <w:rPr>
          <w:rFonts w:ascii="宋体" w:hAnsi="宋体" w:cs="宋体"/>
          <w:sz w:val="28"/>
          <w:szCs w:val="28"/>
        </w:rPr>
        <w:t>软件</w:t>
      </w:r>
      <w:r>
        <w:rPr>
          <w:rFonts w:hint="eastAsia" w:ascii="宋体" w:hAnsi="宋体" w:cs="宋体"/>
          <w:sz w:val="28"/>
          <w:szCs w:val="28"/>
        </w:rPr>
        <w:t>应</w:t>
      </w:r>
      <w:r>
        <w:rPr>
          <w:rFonts w:ascii="宋体" w:hAnsi="宋体" w:cs="宋体"/>
          <w:sz w:val="28"/>
          <w:szCs w:val="28"/>
        </w:rPr>
        <w:t>具备功能拓展能力，根据比赛当天公布的拓展任务进行拓展，限时4小时完成；</w:t>
      </w:r>
    </w:p>
    <w:p w14:paraId="1E73B77E">
      <w:pPr>
        <w:pStyle w:val="14"/>
        <w:numPr>
          <w:ilvl w:val="0"/>
          <w:numId w:val="4"/>
        </w:numPr>
        <w:spacing w:line="300" w:lineRule="auto"/>
        <w:ind w:firstLineChars="0"/>
        <w:rPr>
          <w:rFonts w:ascii="宋体" w:hAnsi="宋体" w:cs="宋体"/>
          <w:sz w:val="28"/>
          <w:szCs w:val="28"/>
        </w:rPr>
      </w:pPr>
      <w:r>
        <w:rPr>
          <w:rFonts w:ascii="宋体" w:hAnsi="宋体" w:cs="宋体"/>
          <w:sz w:val="28"/>
          <w:szCs w:val="28"/>
        </w:rPr>
        <w:t>完成软件开发报告和答辩PPT</w:t>
      </w:r>
      <w:r>
        <w:rPr>
          <w:rFonts w:hint="eastAsia" w:ascii="宋体" w:hAnsi="宋体" w:cs="宋体"/>
          <w:sz w:val="28"/>
          <w:szCs w:val="28"/>
        </w:rPr>
        <w:t>；</w:t>
      </w:r>
    </w:p>
    <w:p w14:paraId="58531874">
      <w:pPr>
        <w:pStyle w:val="14"/>
        <w:numPr>
          <w:ilvl w:val="0"/>
          <w:numId w:val="4"/>
        </w:numPr>
        <w:spacing w:line="300" w:lineRule="auto"/>
        <w:ind w:firstLineChars="0"/>
        <w:rPr>
          <w:rFonts w:ascii="宋体" w:hAnsi="宋体" w:cs="宋体"/>
          <w:sz w:val="28"/>
          <w:szCs w:val="28"/>
        </w:rPr>
      </w:pPr>
      <w:r>
        <w:rPr>
          <w:rFonts w:ascii="宋体" w:hAnsi="宋体" w:cs="宋体"/>
          <w:sz w:val="28"/>
          <w:szCs w:val="28"/>
        </w:rPr>
        <w:t>比赛用电脑自备；如需使用网络请自行解决；</w:t>
      </w:r>
    </w:p>
    <w:p w14:paraId="06DDFAC4">
      <w:pPr>
        <w:pStyle w:val="14"/>
        <w:numPr>
          <w:ilvl w:val="0"/>
          <w:numId w:val="4"/>
        </w:numPr>
        <w:spacing w:line="300" w:lineRule="auto"/>
        <w:ind w:firstLineChars="0"/>
        <w:rPr>
          <w:rFonts w:ascii="宋体" w:hAnsi="宋体" w:cs="宋体"/>
          <w:sz w:val="28"/>
          <w:szCs w:val="28"/>
        </w:rPr>
      </w:pPr>
      <w:r>
        <w:rPr>
          <w:rFonts w:ascii="宋体" w:hAnsi="宋体" w:cs="宋体"/>
          <w:sz w:val="28"/>
          <w:szCs w:val="28"/>
        </w:rPr>
        <w:t>现场比赛期间，严禁使用大模型等AI工具生成源代码,同时禁止使用通讯软件或手机进行通讯</w:t>
      </w:r>
      <w:r>
        <w:rPr>
          <w:rFonts w:hint="eastAsia" w:ascii="宋体" w:hAnsi="宋体" w:cs="宋体"/>
          <w:sz w:val="28"/>
          <w:szCs w:val="28"/>
        </w:rPr>
        <w:t>。</w:t>
      </w:r>
    </w:p>
    <w:p w14:paraId="0CE9DA1E">
      <w:pPr>
        <w:pStyle w:val="14"/>
        <w:numPr>
          <w:ilvl w:val="0"/>
          <w:numId w:val="3"/>
        </w:numPr>
        <w:spacing w:line="360" w:lineRule="auto"/>
        <w:ind w:firstLineChars="0"/>
        <w:rPr>
          <w:rFonts w:ascii="宋体" w:hAnsi="宋体" w:cs="宋体"/>
          <w:kern w:val="0"/>
          <w:sz w:val="28"/>
          <w:szCs w:val="28"/>
        </w:rPr>
      </w:pPr>
      <w:r>
        <w:rPr>
          <w:rFonts w:ascii="宋体" w:hAnsi="宋体" w:cs="宋体"/>
          <w:kern w:val="0"/>
          <w:sz w:val="28"/>
          <w:szCs w:val="28"/>
        </w:rPr>
        <w:t>演示与答辩：</w:t>
      </w:r>
    </w:p>
    <w:p w14:paraId="02616B1F">
      <w:pPr>
        <w:pStyle w:val="14"/>
        <w:numPr>
          <w:ilvl w:val="0"/>
          <w:numId w:val="4"/>
        </w:numPr>
        <w:spacing w:line="300" w:lineRule="auto"/>
        <w:ind w:firstLineChars="0"/>
        <w:rPr>
          <w:rFonts w:ascii="宋体" w:hAnsi="宋体" w:cs="宋体"/>
          <w:sz w:val="28"/>
          <w:szCs w:val="28"/>
        </w:rPr>
      </w:pPr>
      <w:r>
        <w:rPr>
          <w:rFonts w:ascii="宋体" w:hAnsi="宋体" w:cs="宋体"/>
          <w:sz w:val="28"/>
          <w:szCs w:val="28"/>
        </w:rPr>
        <w:t>现场</w:t>
      </w:r>
      <w:bookmarkStart w:id="2" w:name="_GoBack"/>
      <w:bookmarkEnd w:id="2"/>
      <w:r>
        <w:rPr>
          <w:rFonts w:ascii="宋体" w:hAnsi="宋体" w:cs="宋体"/>
          <w:sz w:val="28"/>
          <w:szCs w:val="28"/>
        </w:rPr>
        <w:t>4小时工作结束后将</w:t>
      </w:r>
      <w:r>
        <w:rPr>
          <w:rFonts w:hint="eastAsia" w:ascii="宋体" w:hAnsi="宋体" w:cs="宋体"/>
          <w:sz w:val="28"/>
          <w:szCs w:val="28"/>
        </w:rPr>
        <w:t>依次</w:t>
      </w:r>
      <w:r>
        <w:rPr>
          <w:rFonts w:ascii="宋体" w:hAnsi="宋体" w:cs="宋体"/>
          <w:sz w:val="28"/>
          <w:szCs w:val="28"/>
        </w:rPr>
        <w:t>进行演讲和答辩，阐明所设计的软件是如何满足用户需求的，并接受问辩。</w:t>
      </w:r>
    </w:p>
    <w:p w14:paraId="21A62179">
      <w:pPr>
        <w:pStyle w:val="14"/>
        <w:numPr>
          <w:ilvl w:val="0"/>
          <w:numId w:val="5"/>
        </w:numPr>
        <w:ind w:left="-2" w:leftChars="-1" w:firstLine="0" w:firstLineChars="0"/>
        <w:rPr>
          <w:rFonts w:hint="eastAsia" w:ascii="宋体" w:hAnsi="宋体" w:cs="宋体"/>
          <w:sz w:val="28"/>
          <w:szCs w:val="28"/>
          <w:shd w:val="clear" w:color="auto" w:fill="FFFFFF"/>
        </w:rPr>
      </w:pPr>
      <w:r>
        <w:rPr>
          <w:rFonts w:hint="eastAsia" w:ascii="宋体" w:hAnsi="宋体" w:cs="宋体"/>
          <w:b/>
          <w:sz w:val="28"/>
          <w:szCs w:val="28"/>
        </w:rPr>
        <w:t>设计成果：</w:t>
      </w:r>
      <w:r>
        <w:rPr>
          <w:rFonts w:ascii="宋体" w:hAnsi="宋体" w:cs="宋体"/>
          <w:sz w:val="28"/>
          <w:szCs w:val="28"/>
          <w:shd w:val="clear" w:color="auto" w:fill="FFFFFF"/>
        </w:rPr>
        <w:t xml:space="preserve"> </w:t>
      </w:r>
    </w:p>
    <w:p w14:paraId="7467F9D8">
      <w:pPr>
        <w:pStyle w:val="14"/>
        <w:tabs>
          <w:tab w:val="left" w:pos="312"/>
        </w:tabs>
        <w:ind w:left="-2" w:firstLine="0" w:firstLineChars="0"/>
        <w:rPr>
          <w:rFonts w:hint="eastAsia" w:ascii="宋体" w:hAnsi="宋体" w:cs="宋体"/>
          <w:sz w:val="28"/>
          <w:szCs w:val="28"/>
          <w:shd w:val="clear" w:color="auto" w:fill="FFFFFF"/>
        </w:rPr>
      </w:pPr>
      <w:r>
        <w:rPr>
          <w:rFonts w:ascii="宋体" w:hAnsi="宋体" w:cs="宋体"/>
          <w:sz w:val="28"/>
          <w:szCs w:val="28"/>
          <w:shd w:val="clear" w:color="auto" w:fill="FFFFFF"/>
        </w:rPr>
        <w:t>1）前期调研成果：</w:t>
      </w:r>
    </w:p>
    <w:p w14:paraId="7D5EE430">
      <w:pPr>
        <w:pStyle w:val="14"/>
        <w:ind w:firstLineChars="0"/>
        <w:rPr>
          <w:rFonts w:hint="eastAsia" w:ascii="宋体" w:hAnsi="宋体" w:cs="宋体"/>
          <w:sz w:val="28"/>
          <w:szCs w:val="28"/>
          <w:shd w:val="clear" w:color="auto" w:fill="FFFFFF"/>
        </w:rPr>
      </w:pPr>
      <w:r>
        <w:rPr>
          <w:rFonts w:hint="eastAsia" w:ascii="宋体" w:hAnsi="宋体" w:cs="宋体"/>
          <w:b/>
          <w:bCs/>
          <w:sz w:val="28"/>
          <w:szCs w:val="28"/>
        </w:rPr>
        <w:t>前期调研主题</w:t>
      </w:r>
      <w:r>
        <w:rPr>
          <w:rFonts w:hint="eastAsia" w:ascii="宋体" w:hAnsi="宋体" w:cs="宋体"/>
          <w:sz w:val="28"/>
          <w:szCs w:val="28"/>
        </w:rPr>
        <w:t>：</w:t>
      </w:r>
      <w:r>
        <w:rPr>
          <w:rFonts w:hint="eastAsia" w:ascii="宋体" w:hAnsi="宋体" w:cs="宋体"/>
          <w:sz w:val="28"/>
          <w:szCs w:val="28"/>
          <w:shd w:val="clear" w:color="auto" w:fill="FFFFFF"/>
        </w:rPr>
        <w:t>情绪是生活的晴雨表，如果情绪失了衡，生活的天空便阴晴难料。近年来中小学生的情绪问题日益凸显，许多同学的脸上缺少了灿烂的笑容。请针对中小学生情绪表达、压力来源、心理调适方法、心理咨询使用、情绪问题的危害等进行调查（问卷和文献研究）。团队需对数据和资料的归纳分析，聚焦情绪管理的关键问题提出可行性建议，并通过设计、开发软件解决某项具体问题。</w:t>
      </w:r>
    </w:p>
    <w:p w14:paraId="75E5272A">
      <w:pPr>
        <w:pStyle w:val="14"/>
        <w:ind w:firstLine="0" w:firstLineChars="0"/>
        <w:rPr>
          <w:rFonts w:hint="eastAsia" w:ascii="宋体" w:hAnsi="宋体" w:cs="宋体"/>
          <w:sz w:val="28"/>
          <w:szCs w:val="28"/>
          <w:shd w:val="clear" w:color="auto" w:fill="FFFFFF"/>
        </w:rPr>
      </w:pPr>
      <w:r>
        <w:rPr>
          <w:rFonts w:hint="eastAsia" w:ascii="宋体" w:hAnsi="宋体" w:cs="宋体"/>
          <w:sz w:val="28"/>
          <w:szCs w:val="28"/>
          <w:shd w:val="clear" w:color="auto" w:fill="FFFFFF"/>
        </w:rPr>
        <w:t>2）软件开发成果：</w:t>
      </w:r>
    </w:p>
    <w:p w14:paraId="00A5D854">
      <w:pPr>
        <w:pStyle w:val="14"/>
        <w:ind w:firstLineChars="0"/>
        <w:rPr>
          <w:rFonts w:ascii="宋体" w:hAnsi="宋体" w:cs="宋体"/>
          <w:sz w:val="28"/>
          <w:szCs w:val="28"/>
        </w:rPr>
      </w:pPr>
      <w:r>
        <w:rPr>
          <w:rFonts w:hint="eastAsia" w:ascii="宋体" w:hAnsi="宋体" w:cs="宋体"/>
          <w:sz w:val="28"/>
          <w:szCs w:val="28"/>
        </w:rPr>
        <w:t>可以选择开发完成的整体软件或利用文档及核心代码撰写的软件开发方案。</w:t>
      </w:r>
    </w:p>
    <w:p w14:paraId="3C64FF59">
      <w:pPr>
        <w:pStyle w:val="14"/>
        <w:numPr>
          <w:ilvl w:val="0"/>
          <w:numId w:val="5"/>
        </w:numPr>
        <w:spacing w:line="300" w:lineRule="auto"/>
        <w:ind w:left="-2" w:leftChars="-1" w:firstLine="0" w:firstLineChars="0"/>
        <w:rPr>
          <w:rFonts w:hint="eastAsia" w:ascii="宋体" w:hAnsi="宋体" w:cs="宋体"/>
          <w:sz w:val="28"/>
          <w:szCs w:val="28"/>
        </w:rPr>
      </w:pPr>
      <w:r>
        <w:rPr>
          <w:rFonts w:hint="eastAsia" w:ascii="宋体" w:hAnsi="宋体" w:cs="宋体"/>
          <w:b/>
          <w:sz w:val="28"/>
          <w:szCs w:val="28"/>
        </w:rPr>
        <w:t>参赛材料：</w:t>
      </w:r>
      <w:r>
        <w:rPr>
          <w:rFonts w:hint="eastAsia" w:ascii="宋体" w:hAnsi="宋体" w:cs="宋体"/>
          <w:sz w:val="28"/>
          <w:szCs w:val="28"/>
          <w:shd w:val="clear" w:color="auto" w:fill="FFFFFF"/>
        </w:rPr>
        <w:t>根据赛题要求。</w:t>
      </w:r>
    </w:p>
    <w:p w14:paraId="09A4C131">
      <w:pPr>
        <w:widowControl/>
        <w:tabs>
          <w:tab w:val="left" w:pos="426"/>
        </w:tabs>
        <w:jc w:val="left"/>
        <w:rPr>
          <w:rFonts w:hint="eastAsia" w:ascii="宋体" w:hAnsi="宋体" w:cs="宋体"/>
          <w:b/>
          <w:kern w:val="0"/>
          <w:sz w:val="28"/>
          <w:szCs w:val="28"/>
        </w:rPr>
      </w:pPr>
      <w:r>
        <w:rPr>
          <w:rFonts w:hint="eastAsia" w:ascii="宋体" w:hAnsi="宋体" w:cs="宋体"/>
          <w:b/>
          <w:kern w:val="0"/>
          <w:sz w:val="28"/>
          <w:szCs w:val="28"/>
        </w:rPr>
        <w:t>6. 评价标准：</w:t>
      </w:r>
    </w:p>
    <w:p w14:paraId="10942FB3">
      <w:pPr>
        <w:pStyle w:val="14"/>
        <w:numPr>
          <w:ilvl w:val="0"/>
          <w:numId w:val="6"/>
        </w:numPr>
        <w:spacing w:line="360" w:lineRule="auto"/>
        <w:ind w:firstLineChars="0"/>
        <w:rPr>
          <w:rFonts w:hint="eastAsia" w:ascii="宋体" w:hAnsi="宋体" w:cs="宋体"/>
          <w:kern w:val="0"/>
          <w:sz w:val="28"/>
          <w:szCs w:val="28"/>
        </w:rPr>
      </w:pPr>
      <w:r>
        <w:rPr>
          <w:rFonts w:hint="eastAsia" w:ascii="宋体" w:hAnsi="宋体" w:cs="宋体"/>
          <w:kern w:val="0"/>
          <w:sz w:val="28"/>
          <w:szCs w:val="28"/>
        </w:rPr>
        <w:t>项目创意（技术）：1-30分；</w:t>
      </w:r>
    </w:p>
    <w:p w14:paraId="1FF690AA">
      <w:pPr>
        <w:pStyle w:val="14"/>
        <w:numPr>
          <w:ilvl w:val="0"/>
          <w:numId w:val="4"/>
        </w:numPr>
        <w:spacing w:line="300" w:lineRule="auto"/>
        <w:ind w:firstLineChars="0"/>
        <w:rPr>
          <w:rFonts w:hint="eastAsia" w:ascii="宋体" w:hAnsi="宋体" w:cs="宋体"/>
          <w:sz w:val="28"/>
          <w:szCs w:val="28"/>
        </w:rPr>
      </w:pPr>
      <w:r>
        <w:rPr>
          <w:rFonts w:hint="eastAsia" w:ascii="宋体" w:hAnsi="宋体" w:cs="宋体"/>
          <w:sz w:val="28"/>
          <w:szCs w:val="28"/>
        </w:rPr>
        <w:t>软件应用目标贴近现实需求、解决实际问题</w:t>
      </w:r>
    </w:p>
    <w:p w14:paraId="51188ACB">
      <w:pPr>
        <w:pStyle w:val="14"/>
        <w:numPr>
          <w:ilvl w:val="0"/>
          <w:numId w:val="6"/>
        </w:numPr>
        <w:spacing w:line="360" w:lineRule="auto"/>
        <w:ind w:firstLineChars="0"/>
        <w:rPr>
          <w:rFonts w:hint="eastAsia" w:ascii="宋体" w:hAnsi="宋体" w:cs="宋体"/>
          <w:kern w:val="0"/>
          <w:sz w:val="28"/>
          <w:szCs w:val="28"/>
        </w:rPr>
      </w:pPr>
      <w:r>
        <w:rPr>
          <w:rFonts w:hint="eastAsia" w:ascii="宋体" w:hAnsi="宋体" w:cs="宋体"/>
          <w:kern w:val="0"/>
          <w:sz w:val="28"/>
          <w:szCs w:val="28"/>
        </w:rPr>
        <w:t>项目申报书文档质量（包括完备程度、详细程度等）：1-20分；</w:t>
      </w:r>
    </w:p>
    <w:p w14:paraId="35918110">
      <w:pPr>
        <w:pStyle w:val="14"/>
        <w:numPr>
          <w:ilvl w:val="0"/>
          <w:numId w:val="4"/>
        </w:numPr>
        <w:spacing w:line="300" w:lineRule="auto"/>
        <w:ind w:firstLineChars="0"/>
        <w:rPr>
          <w:rFonts w:hint="eastAsia" w:ascii="宋体" w:hAnsi="宋体" w:cs="宋体"/>
          <w:sz w:val="28"/>
          <w:szCs w:val="28"/>
        </w:rPr>
      </w:pPr>
      <w:r>
        <w:rPr>
          <w:rFonts w:hint="eastAsia" w:ascii="宋体" w:hAnsi="宋体" w:cs="宋体"/>
          <w:sz w:val="28"/>
          <w:szCs w:val="28"/>
        </w:rPr>
        <w:t>功能和设计定义完备；</w:t>
      </w:r>
    </w:p>
    <w:p w14:paraId="2A110B32">
      <w:pPr>
        <w:pStyle w:val="14"/>
        <w:numPr>
          <w:ilvl w:val="0"/>
          <w:numId w:val="4"/>
        </w:numPr>
        <w:spacing w:line="300" w:lineRule="auto"/>
        <w:ind w:firstLineChars="0"/>
        <w:rPr>
          <w:rFonts w:hint="eastAsia" w:ascii="宋体" w:hAnsi="宋体" w:cs="宋体"/>
          <w:sz w:val="28"/>
          <w:szCs w:val="28"/>
        </w:rPr>
      </w:pPr>
      <w:r>
        <w:rPr>
          <w:rFonts w:hint="eastAsia" w:ascii="宋体" w:hAnsi="宋体" w:cs="宋体"/>
          <w:sz w:val="28"/>
          <w:szCs w:val="28"/>
        </w:rPr>
        <w:t>技术方案设计合理；</w:t>
      </w:r>
    </w:p>
    <w:p w14:paraId="6AE74278">
      <w:pPr>
        <w:pStyle w:val="14"/>
        <w:numPr>
          <w:ilvl w:val="0"/>
          <w:numId w:val="6"/>
        </w:numPr>
        <w:spacing w:line="360" w:lineRule="auto"/>
        <w:ind w:firstLineChars="0"/>
        <w:rPr>
          <w:rFonts w:hint="eastAsia" w:ascii="宋体" w:hAnsi="宋体" w:cs="宋体"/>
          <w:kern w:val="0"/>
          <w:sz w:val="28"/>
          <w:szCs w:val="28"/>
        </w:rPr>
      </w:pPr>
      <w:r>
        <w:rPr>
          <w:rFonts w:hint="eastAsia" w:ascii="宋体" w:hAnsi="宋体" w:cs="宋体"/>
          <w:kern w:val="0"/>
          <w:sz w:val="28"/>
          <w:szCs w:val="28"/>
        </w:rPr>
        <w:t>现场拓展功能：1-20分。</w:t>
      </w:r>
    </w:p>
    <w:p w14:paraId="44EDF678">
      <w:pPr>
        <w:pStyle w:val="14"/>
        <w:numPr>
          <w:ilvl w:val="0"/>
          <w:numId w:val="6"/>
        </w:numPr>
        <w:spacing w:line="360" w:lineRule="auto"/>
        <w:ind w:firstLineChars="0"/>
        <w:rPr>
          <w:rFonts w:hint="eastAsia" w:ascii="宋体" w:hAnsi="宋体" w:cs="宋体"/>
          <w:kern w:val="0"/>
          <w:sz w:val="28"/>
          <w:szCs w:val="28"/>
        </w:rPr>
      </w:pPr>
      <w:r>
        <w:rPr>
          <w:rFonts w:hint="eastAsia" w:ascii="宋体" w:hAnsi="宋体" w:cs="宋体"/>
          <w:kern w:val="0"/>
          <w:sz w:val="28"/>
          <w:szCs w:val="28"/>
        </w:rPr>
        <w:t>软件功能现场展示效果（功能、展示、表达）：1-</w:t>
      </w:r>
      <w:r>
        <w:rPr>
          <w:rFonts w:ascii="宋体" w:hAnsi="宋体" w:cs="宋体"/>
          <w:kern w:val="0"/>
          <w:sz w:val="28"/>
          <w:szCs w:val="28"/>
        </w:rPr>
        <w:t>2</w:t>
      </w:r>
      <w:r>
        <w:rPr>
          <w:rFonts w:hint="eastAsia" w:ascii="宋体" w:hAnsi="宋体" w:cs="宋体"/>
          <w:kern w:val="0"/>
          <w:sz w:val="28"/>
          <w:szCs w:val="28"/>
        </w:rPr>
        <w:t>0分；</w:t>
      </w:r>
    </w:p>
    <w:p w14:paraId="7815439D">
      <w:pPr>
        <w:pStyle w:val="14"/>
        <w:numPr>
          <w:ilvl w:val="0"/>
          <w:numId w:val="6"/>
        </w:numPr>
        <w:spacing w:line="360" w:lineRule="auto"/>
        <w:ind w:firstLineChars="0"/>
        <w:rPr>
          <w:rFonts w:hint="eastAsia" w:ascii="宋体" w:hAnsi="宋体" w:cs="宋体"/>
          <w:kern w:val="0"/>
          <w:sz w:val="28"/>
          <w:szCs w:val="28"/>
        </w:rPr>
      </w:pPr>
      <w:r>
        <w:rPr>
          <w:rFonts w:hint="eastAsia" w:ascii="宋体" w:hAnsi="宋体" w:cs="宋体"/>
          <w:kern w:val="0"/>
          <w:sz w:val="28"/>
          <w:szCs w:val="28"/>
        </w:rPr>
        <w:t>团队协作和组织协调：1-</w:t>
      </w:r>
      <w:r>
        <w:rPr>
          <w:rFonts w:ascii="宋体" w:hAnsi="宋体" w:cs="宋体"/>
          <w:kern w:val="0"/>
          <w:sz w:val="28"/>
          <w:szCs w:val="28"/>
        </w:rPr>
        <w:t>10</w:t>
      </w:r>
      <w:r>
        <w:rPr>
          <w:rFonts w:hint="eastAsia" w:ascii="宋体" w:hAnsi="宋体" w:cs="宋体"/>
          <w:kern w:val="0"/>
          <w:sz w:val="28"/>
          <w:szCs w:val="28"/>
        </w:rPr>
        <w:t>分；</w:t>
      </w:r>
    </w:p>
    <w:p w14:paraId="62CFDF0F">
      <w:pPr>
        <w:pStyle w:val="14"/>
        <w:numPr>
          <w:ilvl w:val="0"/>
          <w:numId w:val="4"/>
        </w:numPr>
        <w:spacing w:line="300" w:lineRule="auto"/>
        <w:ind w:firstLineChars="0"/>
        <w:rPr>
          <w:rFonts w:hint="eastAsia" w:ascii="宋体" w:hAnsi="宋体" w:cs="宋体"/>
          <w:sz w:val="28"/>
          <w:szCs w:val="28"/>
        </w:rPr>
      </w:pPr>
      <w:r>
        <w:rPr>
          <w:rFonts w:hint="eastAsia" w:ascii="宋体" w:hAnsi="宋体" w:cs="宋体"/>
          <w:sz w:val="28"/>
          <w:szCs w:val="28"/>
        </w:rPr>
        <w:t>能够进行成员间合理分工；</w:t>
      </w:r>
    </w:p>
    <w:p w14:paraId="5BAD3A8F">
      <w:pPr>
        <w:pStyle w:val="14"/>
        <w:numPr>
          <w:ilvl w:val="0"/>
          <w:numId w:val="4"/>
        </w:numPr>
        <w:spacing w:line="300" w:lineRule="auto"/>
        <w:ind w:firstLineChars="0"/>
        <w:rPr>
          <w:rFonts w:hint="eastAsia" w:ascii="宋体" w:hAnsi="宋体" w:cs="宋体"/>
          <w:sz w:val="28"/>
          <w:szCs w:val="28"/>
        </w:rPr>
      </w:pPr>
      <w:r>
        <w:rPr>
          <w:rFonts w:hint="eastAsia" w:ascii="宋体" w:hAnsi="宋体" w:cs="宋体"/>
          <w:sz w:val="28"/>
          <w:szCs w:val="28"/>
        </w:rPr>
        <w:t>团队能够进行过程管理，对设计内容进行评审和反馈，对各个阶段的成果进行确认。</w:t>
      </w:r>
    </w:p>
    <w:p w14:paraId="1FAC604F">
      <w:pPr>
        <w:pStyle w:val="14"/>
        <w:numPr>
          <w:ilvl w:val="0"/>
          <w:numId w:val="6"/>
        </w:numPr>
        <w:spacing w:line="360" w:lineRule="auto"/>
        <w:ind w:firstLineChars="0"/>
        <w:rPr>
          <w:rFonts w:hint="eastAsia" w:ascii="宋体" w:hAnsi="宋体" w:cs="宋体"/>
          <w:kern w:val="0"/>
          <w:sz w:val="28"/>
          <w:szCs w:val="28"/>
        </w:rPr>
      </w:pPr>
      <w:r>
        <w:rPr>
          <w:rFonts w:hint="eastAsia" w:ascii="宋体" w:hAnsi="宋体" w:cs="宋体"/>
          <w:kern w:val="0"/>
          <w:sz w:val="28"/>
          <w:szCs w:val="28"/>
        </w:rPr>
        <w:t>现场比赛使用AI生成代码：最终得分扣3</w:t>
      </w:r>
      <w:r>
        <w:rPr>
          <w:rFonts w:ascii="宋体" w:hAnsi="宋体" w:cs="宋体"/>
          <w:kern w:val="0"/>
          <w:sz w:val="28"/>
          <w:szCs w:val="28"/>
        </w:rPr>
        <w:t>0</w:t>
      </w:r>
      <w:r>
        <w:rPr>
          <w:rFonts w:hint="eastAsia" w:ascii="宋体" w:hAnsi="宋体" w:cs="宋体"/>
          <w:kern w:val="0"/>
          <w:sz w:val="28"/>
          <w:szCs w:val="28"/>
        </w:rPr>
        <w:t>分；</w:t>
      </w:r>
    </w:p>
    <w:bookmarkEnd w:id="0"/>
    <w:p w14:paraId="32F780CE">
      <w:pPr>
        <w:spacing w:line="300" w:lineRule="auto"/>
        <w:rPr>
          <w:rFonts w:hint="eastAsia" w:ascii="宋体" w:hAnsi="宋体" w:cs="宋体"/>
          <w:sz w:val="28"/>
          <w:szCs w:val="28"/>
        </w:rPr>
      </w:pPr>
    </w:p>
    <w:sectPr>
      <w:headerReference r:id="rId3" w:type="default"/>
      <w:footerReference r:id="rId4"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00A2B">
    <w:pPr>
      <w:pStyle w:val="5"/>
      <w:jc w:val="center"/>
    </w:pPr>
    <w:r>
      <w:fldChar w:fldCharType="begin"/>
    </w:r>
    <w:r>
      <w:rPr>
        <w:rStyle w:val="10"/>
      </w:rPr>
      <w:instrText xml:space="preserve"> PAGE </w:instrText>
    </w:r>
    <w:r>
      <w:fldChar w:fldCharType="separate"/>
    </w:r>
    <w:r>
      <w:rPr>
        <w:rStyle w:val="10"/>
      </w:rPr>
      <w:t>3</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18E27">
    <w:pPr>
      <w:pStyle w:val="6"/>
      <w:jc w:val="right"/>
      <w:rPr>
        <w:rFonts w:ascii="黑体" w:eastAsia="黑体"/>
        <w:sz w:val="21"/>
        <w:szCs w:val="21"/>
      </w:rPr>
    </w:pPr>
    <w:r>
      <w:rPr>
        <w:rFonts w:hint="eastAsia" w:ascii="黑体" w:eastAsia="黑体"/>
        <w:sz w:val="21"/>
        <w:szCs w:val="21"/>
      </w:rPr>
      <w:t xml:space="preserve">第二十二届上海未来工程师大赛项目六                                </w:t>
    </w:r>
    <w:r>
      <w:rPr>
        <w:rFonts w:hint="eastAsia" w:ascii="黑体" w:eastAsia="黑体"/>
        <w:sz w:val="21"/>
        <w:szCs w:val="21"/>
      </w:rPr>
      <w:drawing>
        <wp:inline distT="0" distB="0" distL="0" distR="0">
          <wp:extent cx="831215" cy="479425"/>
          <wp:effectExtent l="0" t="0" r="6985" b="2540"/>
          <wp:docPr id="4097" name="图片 1" descr="wlgcsbz"/>
          <wp:cNvGraphicFramePr/>
          <a:graphic xmlns:a="http://schemas.openxmlformats.org/drawingml/2006/main">
            <a:graphicData uri="http://schemas.openxmlformats.org/drawingml/2006/picture">
              <pic:pic xmlns:pic="http://schemas.openxmlformats.org/drawingml/2006/picture">
                <pic:nvPicPr>
                  <pic:cNvPr id="4097" name="图片 1" descr="wlgcsbz"/>
                  <pic:cNvPicPr/>
                </pic:nvPicPr>
                <pic:blipFill>
                  <a:blip r:embed="rId1" cstate="print"/>
                  <a:srcRect/>
                  <a:stretch>
                    <a:fillRect/>
                  </a:stretch>
                </pic:blipFill>
                <pic:spPr>
                  <a:xfrm>
                    <a:off x="0" y="0"/>
                    <a:ext cx="831215" cy="480059"/>
                  </a:xfrm>
                  <a:prstGeom prst="rect">
                    <a:avLst/>
                  </a:prstGeom>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lvlText w:val="%1）"/>
      <w:lvlJc w:val="left"/>
      <w:pPr>
        <w:ind w:left="425" w:hanging="425"/>
      </w:pPr>
      <w:rPr>
        <w:rFonts w:ascii="宋体" w:hAnsi="宋体" w:eastAsia="宋体" w:cs="宋体"/>
      </w:rPr>
    </w:lvl>
  </w:abstractNum>
  <w:abstractNum w:abstractNumId="1">
    <w:nsid w:val="00000002"/>
    <w:multiLevelType w:val="singleLevel"/>
    <w:tmpl w:val="00000002"/>
    <w:lvl w:ilvl="0" w:tentative="0">
      <w:start w:val="2"/>
      <w:numFmt w:val="decimal"/>
      <w:suff w:val="space"/>
      <w:lvlText w:val="%1."/>
      <w:lvlJc w:val="left"/>
    </w:lvl>
  </w:abstractNum>
  <w:abstractNum w:abstractNumId="2">
    <w:nsid w:val="00000003"/>
    <w:multiLevelType w:val="singleLevel"/>
    <w:tmpl w:val="00000003"/>
    <w:lvl w:ilvl="0" w:tentative="0">
      <w:start w:val="4"/>
      <w:numFmt w:val="decimal"/>
      <w:lvlText w:val="%1."/>
      <w:lvlJc w:val="left"/>
      <w:pPr>
        <w:tabs>
          <w:tab w:val="left" w:pos="312"/>
        </w:tabs>
      </w:pPr>
      <w:rPr>
        <w:rFonts w:hint="default"/>
        <w:b/>
        <w:bCs/>
      </w:rPr>
    </w:lvl>
  </w:abstractNum>
  <w:abstractNum w:abstractNumId="3">
    <w:nsid w:val="00000004"/>
    <w:multiLevelType w:val="singleLevel"/>
    <w:tmpl w:val="00000004"/>
    <w:lvl w:ilvl="0" w:tentative="0">
      <w:start w:val="1"/>
      <w:numFmt w:val="bullet"/>
      <w:lvlText w:val=""/>
      <w:lvlJc w:val="left"/>
      <w:pPr>
        <w:ind w:left="420" w:hanging="420"/>
      </w:pPr>
      <w:rPr>
        <w:rFonts w:hint="default" w:ascii="Wingdings" w:hAnsi="Wingdings"/>
      </w:rPr>
    </w:lvl>
  </w:abstractNum>
  <w:abstractNum w:abstractNumId="4">
    <w:nsid w:val="158135E5"/>
    <w:multiLevelType w:val="singleLevel"/>
    <w:tmpl w:val="158135E5"/>
    <w:lvl w:ilvl="0" w:tentative="0">
      <w:start w:val="1"/>
      <w:numFmt w:val="decimal"/>
      <w:lvlText w:val="%1）"/>
      <w:lvlJc w:val="left"/>
      <w:pPr>
        <w:ind w:left="425" w:hanging="425"/>
      </w:pPr>
      <w:rPr>
        <w:rFonts w:ascii="宋体" w:hAnsi="宋体" w:eastAsia="宋体" w:cs="宋体"/>
      </w:rPr>
    </w:lvl>
  </w:abstractNum>
  <w:abstractNum w:abstractNumId="5">
    <w:nsid w:val="75B855D7"/>
    <w:multiLevelType w:val="singleLevel"/>
    <w:tmpl w:val="75B855D7"/>
    <w:lvl w:ilvl="0" w:tentative="0">
      <w:start w:val="1"/>
      <w:numFmt w:val="decimal"/>
      <w:suff w:val="space"/>
      <w:lvlText w:val="%1."/>
      <w:lvlJc w:val="left"/>
    </w:lvl>
  </w:abstractNum>
  <w:num w:numId="1">
    <w:abstractNumId w:val="5"/>
  </w:num>
  <w:num w:numId="2">
    <w:abstractNumId w:val="1"/>
  </w:num>
  <w:num w:numId="3">
    <w:abstractNumId w:val="0"/>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7F3"/>
    <w:rsid w:val="00040F68"/>
    <w:rsid w:val="001150D3"/>
    <w:rsid w:val="00146124"/>
    <w:rsid w:val="0015232E"/>
    <w:rsid w:val="001B5297"/>
    <w:rsid w:val="001C68ED"/>
    <w:rsid w:val="002C31AD"/>
    <w:rsid w:val="002D159D"/>
    <w:rsid w:val="00356D88"/>
    <w:rsid w:val="00396684"/>
    <w:rsid w:val="003B3C49"/>
    <w:rsid w:val="0058200F"/>
    <w:rsid w:val="006136D3"/>
    <w:rsid w:val="00787FF0"/>
    <w:rsid w:val="008020EA"/>
    <w:rsid w:val="00860BD5"/>
    <w:rsid w:val="009557C1"/>
    <w:rsid w:val="00960A5C"/>
    <w:rsid w:val="00A360C8"/>
    <w:rsid w:val="00AB17F3"/>
    <w:rsid w:val="00AE01FB"/>
    <w:rsid w:val="00B45C4B"/>
    <w:rsid w:val="00B71326"/>
    <w:rsid w:val="00BA68BD"/>
    <w:rsid w:val="00BB1FCA"/>
    <w:rsid w:val="00BF33FB"/>
    <w:rsid w:val="00D7507A"/>
    <w:rsid w:val="00D76483"/>
    <w:rsid w:val="00E555A2"/>
    <w:rsid w:val="00EB6EF4"/>
    <w:rsid w:val="2D5121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qFormat/>
    <w:uiPriority w:val="0"/>
    <w:pPr>
      <w:jc w:val="left"/>
    </w:pPr>
  </w:style>
  <w:style w:type="paragraph" w:styleId="3">
    <w:name w:val="Body Text Indent"/>
    <w:basedOn w:val="1"/>
    <w:qFormat/>
    <w:uiPriority w:val="0"/>
    <w:pPr>
      <w:widowControl/>
      <w:spacing w:before="100" w:beforeAutospacing="1" w:after="100" w:afterAutospacing="1"/>
      <w:jc w:val="left"/>
    </w:pPr>
    <w:rPr>
      <w:rFonts w:ascii="宋体" w:hAnsi="宋体" w:cs="宋体"/>
      <w:kern w:val="0"/>
      <w:sz w:val="24"/>
    </w:rPr>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3"/>
    <w:qFormat/>
    <w:uiPriority w:val="0"/>
    <w:rPr>
      <w:b/>
      <w:bCs/>
    </w:rPr>
  </w:style>
  <w:style w:type="character" w:styleId="10">
    <w:name w:val="page number"/>
    <w:qFormat/>
    <w:uiPriority w:val="0"/>
  </w:style>
  <w:style w:type="character" w:styleId="11">
    <w:name w:val="annotation reference"/>
    <w:qFormat/>
    <w:uiPriority w:val="0"/>
    <w:rPr>
      <w:sz w:val="21"/>
      <w:szCs w:val="21"/>
    </w:rPr>
  </w:style>
  <w:style w:type="character" w:customStyle="1" w:styleId="12">
    <w:name w:val="批注文字 字符"/>
    <w:link w:val="2"/>
    <w:qFormat/>
    <w:uiPriority w:val="0"/>
    <w:rPr>
      <w:kern w:val="2"/>
      <w:sz w:val="21"/>
      <w:szCs w:val="24"/>
    </w:rPr>
  </w:style>
  <w:style w:type="character" w:customStyle="1" w:styleId="13">
    <w:name w:val="批注主题 字符"/>
    <w:link w:val="7"/>
    <w:qFormat/>
    <w:uiPriority w:val="0"/>
    <w:rPr>
      <w:b/>
      <w:bCs/>
      <w:kern w:val="2"/>
      <w:sz w:val="21"/>
      <w:szCs w:val="24"/>
    </w:rPr>
  </w:style>
  <w:style w:type="paragraph" w:styleId="14">
    <w:name w:val="List Paragraph"/>
    <w:basedOn w:val="1"/>
    <w:qFormat/>
    <w:uiPriority w:val="34"/>
    <w:pPr>
      <w:ind w:firstLine="420" w:firstLineChars="200"/>
    </w:pPr>
  </w:style>
  <w:style w:type="paragraph" w:customStyle="1" w:styleId="15">
    <w:name w:val="Revision"/>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CE764E-D5AD-4736-8BA0-C2D04B7564A7}">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4</Pages>
  <Words>1280</Words>
  <Characters>1310</Characters>
  <Lines>9</Lines>
  <Paragraphs>2</Paragraphs>
  <TotalTime>21</TotalTime>
  <ScaleCrop>false</ScaleCrop>
  <LinksUpToDate>false</LinksUpToDate>
  <CharactersWithSpaces>1313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2025-06-19T07:27:00Z</dcterms:created>
  <dc:creator>MC SYSTEM</dc:creator>
  <cp:lastModifiedBy>janet_w_121</cp:lastModifiedBy>
  <cp:lastPrinted>2013-08-28T05:26:00Z</cp:lastPrinted>
  <dcterms:modified xsi:type="dcterms:W3CDTF">2025-06-24T05:27:11Z</dcterms:modified>
  <dc:title>自控设计</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3d4d3fe1f8374752ac58edd7fb494ca0_23</vt:lpwstr>
  </property>
  <property fmtid="{D5CDD505-2E9C-101B-9397-08002B2CF9AE}" pid="4" name="KSOTemplateDocerSaveRecord">
    <vt:lpwstr>eyJoZGlkIjoiNWM0MWNjNTkwM2RhMzA2M2VlY2RmMGM3YmZiMGYxMzIiLCJ1c2VySWQiOiI0Mjk1MjM0NDIifQ==</vt:lpwstr>
  </property>
</Properties>
</file>